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6E90D269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11836">
        <w:rPr>
          <w:b/>
        </w:rPr>
        <w:t>.2</w:t>
      </w:r>
      <w:r w:rsidR="002641D6" w:rsidRPr="00A5302A">
        <w:rPr>
          <w:b/>
        </w:rPr>
        <w:t xml:space="preserve"> – Vzor </w:t>
      </w:r>
      <w:proofErr w:type="gramStart"/>
      <w:r w:rsidR="002641D6" w:rsidRPr="00A5302A">
        <w:rPr>
          <w:b/>
        </w:rPr>
        <w:t xml:space="preserve">Návrhu </w:t>
      </w:r>
      <w:r w:rsidR="00D03B69">
        <w:rPr>
          <w:b/>
        </w:rPr>
        <w:t xml:space="preserve">- </w:t>
      </w:r>
      <w:r w:rsidR="00D03B69" w:rsidRPr="009943FF">
        <w:rPr>
          <w:b/>
        </w:rPr>
        <w:t>Odběratelé</w:t>
      </w:r>
      <w:proofErr w:type="gramEnd"/>
      <w:r w:rsidR="00D03B69" w:rsidRPr="009943FF">
        <w:rPr>
          <w:b/>
        </w:rPr>
        <w:t xml:space="preserve"> z resortu Ministerstva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5A8DCAC7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FB5072">
        <w:rPr>
          <w:rFonts w:cs="Arial"/>
          <w:szCs w:val="20"/>
        </w:rPr>
        <w:t>9. 12. 2</w:t>
      </w:r>
      <w:r w:rsidR="00840392">
        <w:rPr>
          <w:rFonts w:cs="Arial"/>
          <w:szCs w:val="20"/>
        </w:rPr>
        <w:t>02</w:t>
      </w:r>
      <w:r w:rsidR="00494375">
        <w:rPr>
          <w:rFonts w:cs="Arial"/>
          <w:szCs w:val="20"/>
        </w:rPr>
        <w:t>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>Centrální nákup osobních vozidel s elektrickým pohonem – kategorie 1 EV</w:t>
      </w:r>
      <w:r w:rsidR="008A4B58">
        <w:rPr>
          <w:rFonts w:cs="Arial"/>
          <w:szCs w:val="20"/>
        </w:rPr>
        <w:t xml:space="preserve"> II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BE2677" w:rsidRPr="00BE2677">
        <w:rPr>
          <w:rFonts w:cs="Arial"/>
          <w:szCs w:val="20"/>
        </w:rPr>
        <w:t>N006-</w:t>
      </w:r>
      <w:proofErr w:type="gramStart"/>
      <w:r w:rsidR="00BE2677" w:rsidRPr="00BE2677">
        <w:rPr>
          <w:rFonts w:cs="Arial"/>
          <w:szCs w:val="20"/>
        </w:rPr>
        <w:t>24-V00024359</w:t>
      </w:r>
      <w:proofErr w:type="gramEnd"/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6620A124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Auto Eder s.r.o.</w:t>
      </w:r>
    </w:p>
    <w:p w14:paraId="0CD2D925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sídlo: Chebská 392/</w:t>
      </w:r>
      <w:proofErr w:type="gramStart"/>
      <w:r w:rsidRPr="00166B77">
        <w:rPr>
          <w:rFonts w:cs="Arial"/>
        </w:rPr>
        <w:t>116b</w:t>
      </w:r>
      <w:proofErr w:type="gramEnd"/>
      <w:r w:rsidRPr="00166B77">
        <w:rPr>
          <w:rFonts w:cs="Arial"/>
        </w:rPr>
        <w:t>, Dvory, 360 06 Karlovy Vary</w:t>
      </w:r>
    </w:p>
    <w:p w14:paraId="0FE1059C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 xml:space="preserve">zapsaný/á v obchodním rejstříku vedeném u Krajského soudu v Plzni pod spisovou značkou </w:t>
      </w:r>
    </w:p>
    <w:p w14:paraId="46A0E8BE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C 23147</w:t>
      </w:r>
    </w:p>
    <w:p w14:paraId="260DAE45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IČO: 29066476</w:t>
      </w:r>
    </w:p>
    <w:p w14:paraId="75E36075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DIČ: CZ29066476</w:t>
      </w:r>
    </w:p>
    <w:p w14:paraId="2EF86F14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banka:</w:t>
      </w:r>
      <w:r w:rsidRPr="00166B77">
        <w:t xml:space="preserve"> </w:t>
      </w:r>
      <w:r w:rsidRPr="00166B77">
        <w:rPr>
          <w:rFonts w:cs="Arial"/>
        </w:rPr>
        <w:t>Československá obchodní banka, a.s.</w:t>
      </w:r>
    </w:p>
    <w:p w14:paraId="0BCA0E70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č. účtu: 286252560/0300</w:t>
      </w:r>
    </w:p>
    <w:p w14:paraId="61988CB1" w14:textId="77777777" w:rsidR="00275355" w:rsidRPr="00166B77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ID datové schránky: z8epb42</w:t>
      </w:r>
    </w:p>
    <w:p w14:paraId="345A505F" w14:textId="77777777" w:rsidR="00275355" w:rsidRPr="001F4826" w:rsidRDefault="00275355" w:rsidP="00275355">
      <w:pPr>
        <w:jc w:val="both"/>
        <w:rPr>
          <w:rFonts w:cs="Arial"/>
        </w:rPr>
      </w:pPr>
      <w:r w:rsidRPr="00166B77">
        <w:rPr>
          <w:rFonts w:cs="Arial"/>
        </w:rPr>
        <w:t>zastoupená:</w:t>
      </w:r>
      <w:r w:rsidRPr="00166B77">
        <w:t xml:space="preserve"> </w:t>
      </w:r>
      <w:r w:rsidRPr="00166B77">
        <w:rPr>
          <w:rFonts w:cs="Arial"/>
        </w:rPr>
        <w:t>Jan Eder, jednatel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3321A8AB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 xml:space="preserve">2079 a násl. </w:t>
      </w:r>
      <w:r w:rsidR="008D70D6">
        <w:rPr>
          <w:rFonts w:cs="Arial"/>
          <w:szCs w:val="20"/>
        </w:rPr>
        <w:lastRenderedPageBreak/>
        <w:t>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>Centrální nákup osobních vozidel s elektrickým pohonem – kategorie 1 EV</w:t>
      </w:r>
      <w:r w:rsidR="008A4B58">
        <w:rPr>
          <w:rFonts w:cs="Arial"/>
          <w:szCs w:val="20"/>
        </w:rPr>
        <w:t xml:space="preserve"> II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DF566B">
        <w:rPr>
          <w:rFonts w:cs="Arial"/>
          <w:szCs w:val="20"/>
        </w:rPr>
        <w:t xml:space="preserve">22. 8. 2024 </w:t>
      </w:r>
      <w:r w:rsidRPr="006711F9">
        <w:rPr>
          <w:rFonts w:cs="Arial"/>
          <w:szCs w:val="20"/>
        </w:rPr>
        <w:t>pod evidenčním číslem</w:t>
      </w:r>
      <w:r w:rsidR="00DF566B">
        <w:rPr>
          <w:rFonts w:cs="Arial"/>
          <w:szCs w:val="20"/>
        </w:rPr>
        <w:t xml:space="preserve"> </w:t>
      </w:r>
      <w:r w:rsidR="00DF566B" w:rsidRPr="00DF566B">
        <w:t>Z2024-040624.</w:t>
      </w:r>
      <w:r w:rsidR="00DF566B" w:rsidRPr="00DF566B">
        <w:rPr>
          <w:rFonts w:ascii="Arial" w:hAnsi="Arial" w:cs="Arial"/>
        </w:rPr>
        <w:t xml:space="preserve"> 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pPr w:leftFromText="141" w:rightFromText="141" w:vertAnchor="text" w:horzAnchor="margin" w:tblpY="189"/>
        <w:tblW w:w="14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872"/>
        <w:gridCol w:w="874"/>
        <w:gridCol w:w="845"/>
        <w:gridCol w:w="755"/>
        <w:gridCol w:w="872"/>
        <w:gridCol w:w="728"/>
        <w:gridCol w:w="873"/>
        <w:gridCol w:w="727"/>
        <w:gridCol w:w="864"/>
        <w:gridCol w:w="1027"/>
        <w:gridCol w:w="873"/>
        <w:gridCol w:w="873"/>
        <w:gridCol w:w="1458"/>
        <w:gridCol w:w="1808"/>
      </w:tblGrid>
      <w:tr w:rsidR="00D03B69" w14:paraId="18B554B7" w14:textId="77777777" w:rsidTr="00325E89">
        <w:trPr>
          <w:trHeight w:val="36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0F1EA4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06174FD3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E07C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D5C302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 bez druhé sady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F6A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14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CC437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4164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52279DF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34C4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EF2AA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6B2A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64FBAF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41522" w14:textId="77777777" w:rsidR="00D03B69" w:rsidRDefault="00D03B69" w:rsidP="00325E89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C6B81C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E7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D03B69" w14:paraId="68E2FF07" w14:textId="77777777" w:rsidTr="00325E89">
        <w:trPr>
          <w:trHeight w:val="36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483" w14:textId="77777777" w:rsidR="00D03B69" w:rsidRDefault="00D03B69" w:rsidP="00325E8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D031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C932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F41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113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E7D1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E1A87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866D3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D69B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D931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55C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4FE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8BFD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5A3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42F2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D03B69" w14:paraId="408B1634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18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0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A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7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37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32A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45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8FD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8C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F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FF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38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8D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2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7F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189B8CD6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4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C96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D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A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9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C01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F1E5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93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DA8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6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70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B2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2E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37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50B90FA3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E3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83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E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99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19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B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9D2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48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A6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94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9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B2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BC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31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3BB3D989" w14:textId="77777777" w:rsidTr="00325E89">
        <w:trPr>
          <w:trHeight w:val="365"/>
        </w:trPr>
        <w:tc>
          <w:tcPr>
            <w:tcW w:w="127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19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42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2768B40" w14:textId="77777777" w:rsidR="0051538F" w:rsidRPr="0051538F" w:rsidRDefault="006B360A" w:rsidP="0051538F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B702B">
        <w:rPr>
          <w:rFonts w:cs="Arial"/>
          <w:szCs w:val="20"/>
        </w:rPr>
        <w:t>Dodavatel</w:t>
      </w: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0CCFFF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836">
          <w:rPr>
            <w:noProof/>
          </w:rPr>
          <w:t>1</w:t>
        </w:r>
        <w:r>
          <w:fldChar w:fldCharType="end"/>
        </w:r>
        <w:r>
          <w:t xml:space="preserve"> / </w:t>
        </w:r>
        <w:r w:rsidR="00FB5072">
          <w:fldChar w:fldCharType="begin"/>
        </w:r>
        <w:r w:rsidR="00FB5072">
          <w:instrText xml:space="preserve"> NUMPAGES  \* Arabic  \* MERGEFORMAT </w:instrText>
        </w:r>
        <w:r w:rsidR="00FB5072">
          <w:fldChar w:fldCharType="separate"/>
        </w:r>
        <w:r w:rsidR="00011836">
          <w:rPr>
            <w:noProof/>
          </w:rPr>
          <w:t>5</w:t>
        </w:r>
        <w:r w:rsidR="00FB5072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53DA82F9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1836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6B77"/>
    <w:rsid w:val="001671C6"/>
    <w:rsid w:val="00170475"/>
    <w:rsid w:val="001704E0"/>
    <w:rsid w:val="001708CA"/>
    <w:rsid w:val="00172A85"/>
    <w:rsid w:val="00172C79"/>
    <w:rsid w:val="00172D14"/>
    <w:rsid w:val="00173BEC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355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4375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3CF4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4B58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0C13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2677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B69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66B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072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0E3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C52F1-D908-4504-B103-B009859D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992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71</cp:revision>
  <cp:lastPrinted>2021-03-23T09:43:00Z</cp:lastPrinted>
  <dcterms:created xsi:type="dcterms:W3CDTF">2017-08-16T13:37:00Z</dcterms:created>
  <dcterms:modified xsi:type="dcterms:W3CDTF">2024-12-11T12:35:00Z</dcterms:modified>
</cp:coreProperties>
</file>